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984F6C">
              <w:rPr>
                <w:rFonts w:ascii="Arial" w:hAnsi="Arial" w:cs="Arial"/>
                <w:sz w:val="28"/>
                <w:szCs w:val="28"/>
              </w:rPr>
              <w:t>0</w:t>
            </w:r>
            <w:r w:rsidR="003A654C">
              <w:rPr>
                <w:rFonts w:ascii="Arial" w:hAnsi="Arial" w:cs="Arial"/>
                <w:sz w:val="28"/>
                <w:szCs w:val="28"/>
              </w:rPr>
              <w:t>16/</w:t>
            </w:r>
            <w:r w:rsidR="00B51613">
              <w:rPr>
                <w:rFonts w:ascii="Arial" w:hAnsi="Arial" w:cs="Arial"/>
                <w:sz w:val="28"/>
                <w:szCs w:val="28"/>
              </w:rPr>
              <w:t>2018</w:t>
            </w:r>
          </w:p>
          <w:p w:rsidR="001E7351" w:rsidRPr="001E7351" w:rsidRDefault="002E62D2" w:rsidP="003A654C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984F6C">
              <w:rPr>
                <w:rFonts w:ascii="Arial" w:hAnsi="Arial" w:cs="Arial"/>
                <w:sz w:val="28"/>
                <w:szCs w:val="28"/>
              </w:rPr>
              <w:t>0</w:t>
            </w:r>
            <w:r w:rsidR="003A654C">
              <w:rPr>
                <w:rFonts w:ascii="Arial" w:hAnsi="Arial" w:cs="Arial"/>
                <w:sz w:val="28"/>
                <w:szCs w:val="28"/>
              </w:rPr>
              <w:t>15</w:t>
            </w:r>
            <w:r w:rsidR="00B51613">
              <w:rPr>
                <w:rFonts w:ascii="Arial" w:hAnsi="Arial" w:cs="Arial"/>
                <w:sz w:val="28"/>
                <w:szCs w:val="28"/>
              </w:rPr>
              <w:t>/2018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CD15D8" w:rsidRPr="00A93CAC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A93CAC">
        <w:rPr>
          <w:rFonts w:ascii="Arial" w:hAnsi="Arial" w:cs="Arial"/>
          <w:b/>
          <w:sz w:val="22"/>
          <w:szCs w:val="22"/>
        </w:rPr>
        <w:t xml:space="preserve">OBJETO: </w:t>
      </w:r>
      <w:r w:rsidR="003A654C" w:rsidRPr="00644FC6">
        <w:rPr>
          <w:rFonts w:ascii="Arial" w:hAnsi="Arial" w:cs="Arial"/>
        </w:rPr>
        <w:t>A</w:t>
      </w:r>
      <w:r w:rsidR="003A654C" w:rsidRPr="00D07D34">
        <w:rPr>
          <w:rFonts w:ascii="Arial" w:hAnsi="Arial" w:cs="Arial"/>
        </w:rPr>
        <w:t xml:space="preserve">quisição de canetas personalizadas para atender as demandas do </w:t>
      </w:r>
      <w:r w:rsidR="003A654C" w:rsidRPr="00D07D34">
        <w:rPr>
          <w:rFonts w:ascii="Arial" w:hAnsi="Arial" w:cs="Arial"/>
          <w:b/>
        </w:rPr>
        <w:t>SENAR-AR-MS</w:t>
      </w: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</w:t>
            </w:r>
            <w:bookmarkStart w:id="0" w:name="_GoBack"/>
            <w:bookmarkEnd w:id="0"/>
            <w:r w:rsidRPr="00173E6D">
              <w:rPr>
                <w:rFonts w:ascii="Arial" w:hAnsi="Arial" w:cs="Arial"/>
                <w:sz w:val="22"/>
                <w:szCs w:val="22"/>
              </w:rPr>
              <w:t>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B51613">
        <w:rPr>
          <w:rFonts w:ascii="Arial" w:hAnsi="Arial" w:cs="Arial"/>
          <w:b w:val="0"/>
          <w:sz w:val="22"/>
          <w:szCs w:val="22"/>
        </w:rPr>
        <w:t>8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ESTE DOCUMENTO DEVERÁ SER PREENCHIDO E ENVIADO PARA O E-MAIL</w:t>
      </w:r>
      <w:r w:rsidR="004C63B6">
        <w:rPr>
          <w:rFonts w:ascii="Arial" w:hAnsi="Arial" w:cs="Arial"/>
          <w:b/>
          <w:color w:val="C00000"/>
          <w:sz w:val="22"/>
          <w:szCs w:val="22"/>
        </w:rPr>
        <w:t xml:space="preserve">: </w:t>
      </w:r>
      <w:hyperlink r:id="rId8" w:history="1">
        <w:r w:rsidR="00E26FC1" w:rsidRPr="001621B3">
          <w:rPr>
            <w:rStyle w:val="Hyperlink"/>
            <w:rFonts w:ascii="Arial" w:hAnsi="Arial" w:cs="Arial"/>
            <w:sz w:val="22"/>
            <w:szCs w:val="22"/>
          </w:rPr>
          <w:t>larissa.carvalho@senarms.org.br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default" r:id="rId11"/>
      <w:headerReference w:type="first" r:id="rId12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2A0DC4" w:rsidRDefault="00A94747" w:rsidP="003913F0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B51613">
            <w:rPr>
              <w:rFonts w:ascii="Arial" w:hAnsi="Arial" w:cs="Arial"/>
              <w:sz w:val="18"/>
              <w:szCs w:val="20"/>
            </w:rPr>
            <w:t>0</w:t>
          </w:r>
          <w:r w:rsidR="003A654C">
            <w:rPr>
              <w:rFonts w:ascii="Arial" w:hAnsi="Arial" w:cs="Arial"/>
              <w:sz w:val="18"/>
              <w:szCs w:val="20"/>
            </w:rPr>
            <w:t>4</w:t>
          </w:r>
          <w:r w:rsidR="003913F0">
            <w:rPr>
              <w:rFonts w:ascii="Arial" w:hAnsi="Arial" w:cs="Arial"/>
              <w:sz w:val="18"/>
              <w:szCs w:val="20"/>
            </w:rPr>
            <w:t>2</w:t>
          </w:r>
          <w:r w:rsidR="00B51613">
            <w:rPr>
              <w:rFonts w:ascii="Arial" w:hAnsi="Arial" w:cs="Arial"/>
              <w:sz w:val="18"/>
              <w:szCs w:val="20"/>
            </w:rPr>
            <w:t>/2018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2A0DC4" w:rsidRDefault="009E0FA2" w:rsidP="00B51613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:rsidR="009E0FA2" w:rsidRPr="009E0FA2" w:rsidRDefault="009E0FA2" w:rsidP="00B51613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4A5" w:rsidRDefault="00E26FC1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0765001" o:spid="_x0000_s14338" type="#_x0000_t136" style="position:absolute;left:0;text-align:left;margin-left:0;margin-top:0;width:491.85pt;height:147.55pt;rotation:315;z-index:-251655168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E26FC1" w:rsidP="00AF744B">
    <w:pPr>
      <w:pStyle w:val="Cabealho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0765002" o:spid="_x0000_s14339" type="#_x0000_t136" style="position:absolute;left:0;text-align:left;margin-left:0;margin-top:0;width:491.85pt;height:147.55pt;rotation:315;z-index:-251653120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  <w:r w:rsidR="006C2188"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104A5" w:rsidRDefault="00E26FC1">
    <w:pPr>
      <w:pStyle w:val="Cabealho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150765000" o:spid="_x0000_s14337" type="#_x0000_t136" style="position:absolute;left:0;text-align:left;margin-left:0;margin-top:0;width:491.85pt;height:147.55pt;rotation:315;z-index:-251657216;mso-position-horizontal:center;mso-position-horizontal-relative:margin;mso-position-vertical:center;mso-position-vertical-relative:margin" o:allowincell="f" fillcolor="#a5a5a5 [2092]" stroked="f">
          <v:fill opacity=".5"/>
          <v:textpath style="font-family:&quot;Book Antiqua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  <o:shapelayout v:ext="edit">
      <o:idmap v:ext="edit" data="14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13F0"/>
    <w:rsid w:val="00394DE7"/>
    <w:rsid w:val="00396D0C"/>
    <w:rsid w:val="0039713A"/>
    <w:rsid w:val="003A30C1"/>
    <w:rsid w:val="003A3B4A"/>
    <w:rsid w:val="003A654C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63B6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84F6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202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89B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3CAC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6FC1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arissa.carvalho@senarms.org.br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19B6AE-2DB7-4236-8ADB-9FA1451157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162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Larissa Carvalho</cp:lastModifiedBy>
  <cp:revision>48</cp:revision>
  <cp:lastPrinted>2018-03-19T19:03:00Z</cp:lastPrinted>
  <dcterms:created xsi:type="dcterms:W3CDTF">2016-02-15T13:56:00Z</dcterms:created>
  <dcterms:modified xsi:type="dcterms:W3CDTF">2018-05-28T13:54:00Z</dcterms:modified>
</cp:coreProperties>
</file>